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842"/>
        <w:gridCol w:w="4927"/>
        <w:gridCol w:w="1134"/>
        <w:gridCol w:w="1134"/>
        <w:gridCol w:w="992"/>
      </w:tblGrid>
      <w:tr w:rsidR="00A204E4" w:rsidRPr="00481B67" w14:paraId="55EDF095" w14:textId="77777777" w:rsidTr="00A204E4">
        <w:trPr>
          <w:trHeight w:val="795"/>
          <w:jc w:val="center"/>
        </w:trPr>
        <w:tc>
          <w:tcPr>
            <w:tcW w:w="825" w:type="dxa"/>
            <w:shd w:val="clear" w:color="auto" w:fill="auto"/>
            <w:vAlign w:val="center"/>
          </w:tcPr>
          <w:p w14:paraId="325A2E37" w14:textId="1041DBF9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842" w:type="dxa"/>
            <w:vAlign w:val="center"/>
          </w:tcPr>
          <w:p w14:paraId="6D4FBFAA" w14:textId="5DCA7E4C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27" w:type="dxa"/>
            <w:shd w:val="clear" w:color="auto" w:fill="auto"/>
            <w:vAlign w:val="center"/>
          </w:tcPr>
          <w:p w14:paraId="77B8AC49" w14:textId="0B739CB7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6ED49" w14:textId="2C58DB19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TDD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EA6028" w14:textId="475BEF67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E508A" w14:textId="773CB7A7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A204E4" w:rsidRPr="00481B67" w:rsidRDefault="00A204E4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204E4" w:rsidRPr="00481B67" w14:paraId="67205EE3" w14:textId="77777777" w:rsidTr="00A204E4">
        <w:trPr>
          <w:trHeight w:val="369"/>
          <w:jc w:val="center"/>
        </w:trPr>
        <w:tc>
          <w:tcPr>
            <w:tcW w:w="825" w:type="dxa"/>
            <w:vMerge w:val="restart"/>
            <w:shd w:val="clear" w:color="auto" w:fill="auto"/>
            <w:vAlign w:val="center"/>
          </w:tcPr>
          <w:p w14:paraId="243378DF" w14:textId="3A984183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842" w:type="dxa"/>
            <w:vAlign w:val="center"/>
          </w:tcPr>
          <w:p w14:paraId="62BEBB51" w14:textId="727A95D9" w:rsidR="00A204E4" w:rsidRPr="00481B67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81B67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927" w:type="dxa"/>
            <w:shd w:val="clear" w:color="auto" w:fill="auto"/>
          </w:tcPr>
          <w:p w14:paraId="474FEB57" w14:textId="17073B8B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TOYOTA/COROLLA XEI 20 PLACA CVV3I79 05 LUGARES / 177CV/1987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44A3C" w14:textId="557F6896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222CE9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21EA2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32804BAC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6FCA8EA0" w14:textId="756F9103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082C3FFD" w14:textId="63D391CE" w:rsidR="00A204E4" w:rsidRPr="00481B67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14:paraId="3550519C" w14:textId="0B840B6E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S10 GM / S10 ADVANTAGE D PLACA CDZ7770 06 LUGARES / 2.400 cc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57B020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02E079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6A8516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7728A320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17FA6B04" w14:textId="541B23F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14949895" w14:textId="468D6779" w:rsidR="00A204E4" w:rsidRPr="00481B67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14:paraId="7CE83BA9" w14:textId="63B73CD2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VAN IVECO / DAILY GREENCAR PLACA CDZ7775 13 LUGARES / 155 cv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5BFF9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40795D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C7CB496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228A5C25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07CDC66B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7C41ADCB" w14:textId="0193D0D2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7EB52F8E" w14:textId="07A53788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VAN I/M. BENZ 517 MNP MO PLACA TLB5H70 21 LUGARES / 170 cv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EE44EA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F690F4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C7BC03B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0A6C0F6F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7BAFEE75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275BF5CB" w14:textId="1EBEC3B6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14:paraId="0DF126D2" w14:textId="68501DD1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KOMBI VW / KOMBI LOTAÇÃO PLACA CZA0696 09 LUGARES / 1.390 cc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AF0FF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A45F6A1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137493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375041BA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35558F33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2E6357AB" w14:textId="1766D22C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14:paraId="3427182F" w14:textId="6494CAB8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FRONTIER NISSAN/FRONTIER SVATK 4XA PLACA GEK6329 5L/2488CC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78D7A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E44D20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46F9267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7CA1D0B4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28D6C43E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523344A8" w14:textId="5E9991AD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14:paraId="13DDBB79" w14:textId="3B31CEFC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DOBLO FIAT/DOBLO ESSENCE 1.8 PLACA EHE7C07 5 LUGARES/132CV /1800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6DCDA6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7AF9B9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6F052B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1EC26455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6D5C37A3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05CF559D" w14:textId="44767812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4927" w:type="dxa"/>
            <w:shd w:val="clear" w:color="auto" w:fill="auto"/>
          </w:tcPr>
          <w:p w14:paraId="7E142300" w14:textId="00DE60BC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DOBLO FIAT/DOBLO HLX 1.8 FLEX PLACA DMN0C32 5 LUGARES /114CV/1800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8FB554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CDE312E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116E5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73DA3058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5580AF1D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44CAC646" w14:textId="0FE92102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4927" w:type="dxa"/>
            <w:shd w:val="clear" w:color="auto" w:fill="auto"/>
          </w:tcPr>
          <w:p w14:paraId="322543FF" w14:textId="6E31AED6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ÔNIBUS VOLVO/MAXIBUS LINCE PLACA CZA0820 46L/ 330CV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AE5BEF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AD32A81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21251D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1B2254D6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18AABCC9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69192F34" w14:textId="1ABC1CF5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4927" w:type="dxa"/>
            <w:shd w:val="clear" w:color="auto" w:fill="auto"/>
          </w:tcPr>
          <w:p w14:paraId="0634C2F9" w14:textId="030D3DD6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YARIS TOYOTA/YARIS SA XS15 PLACA CVL9G60 05 LUGARES / 110C1496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87F35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696E8AB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68BCDE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169CC447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134C749E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772299A0" w14:textId="15A82D4A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4927" w:type="dxa"/>
            <w:shd w:val="clear" w:color="auto" w:fill="auto"/>
          </w:tcPr>
          <w:p w14:paraId="056C933A" w14:textId="2E09DD96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YARIS TOYOTA/YARIS SA XS15 PLACA CVI5F79 05 LUGARES / 110C1496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8D48A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D485CAC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C182DAC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204E4" w:rsidRPr="00481B67" w14:paraId="07B30F1B" w14:textId="77777777" w:rsidTr="00A204E4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731110C2" w14:textId="77777777" w:rsidR="00A204E4" w:rsidRDefault="00A204E4" w:rsidP="00A204E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70BCD99D" w14:textId="77777777" w:rsid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17F5459D" w14:textId="4B8688BA" w:rsidR="00A204E4" w:rsidRPr="00A204E4" w:rsidRDefault="00A204E4" w:rsidP="00A204E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204E4">
              <w:rPr>
                <w:rFonts w:ascii="Arial" w:hAnsi="Arial" w:cs="Arial"/>
                <w:sz w:val="16"/>
                <w:szCs w:val="16"/>
              </w:rPr>
              <w:t>Seguro TOYOTA/COROLLA XEI 20 PLACA CVV3I79 05 LUGARES / 177CV/1987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C48F7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A8E7D72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6F6643" w14:textId="77777777" w:rsidR="00A204E4" w:rsidRPr="00481B67" w:rsidRDefault="00A204E4" w:rsidP="00A204E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1FD5E5A" w14:textId="77777777" w:rsidR="002A7DEE" w:rsidRDefault="002A7DE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F02F4D" w14:textId="735D6BCC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lastRenderedPageBreak/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 w:rsidRPr="00481B67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47B670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Data</w:t>
      </w:r>
    </w:p>
    <w:p w14:paraId="2530E62A" w14:textId="3CFAE1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________________________________</w:t>
      </w:r>
    </w:p>
    <w:p w14:paraId="562F4314" w14:textId="7F9DE306" w:rsidR="004A79D6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Empresa/assinatura</w:t>
      </w:r>
    </w:p>
    <w:sectPr w:rsidR="004A79D6" w:rsidRPr="00481B67" w:rsidSect="00017680">
      <w:headerReference w:type="default" r:id="rId7"/>
      <w:footerReference w:type="default" r:id="rId8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5EB5" w14:textId="77777777" w:rsidR="008C70E4" w:rsidRDefault="008C70E4">
      <w:r>
        <w:separator/>
      </w:r>
    </w:p>
  </w:endnote>
  <w:endnote w:type="continuationSeparator" w:id="0">
    <w:p w14:paraId="6B2B0019" w14:textId="77777777" w:rsidR="008C70E4" w:rsidRDefault="008C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C66924A" w:rsidR="00600B66" w:rsidRPr="00A5398D" w:rsidRDefault="00600B66" w:rsidP="00A5398D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94D1" w14:textId="77777777" w:rsidR="008C70E4" w:rsidRDefault="008C70E4">
      <w:r>
        <w:separator/>
      </w:r>
    </w:p>
  </w:footnote>
  <w:footnote w:type="continuationSeparator" w:id="0">
    <w:p w14:paraId="0E5D76F2" w14:textId="77777777" w:rsidR="008C70E4" w:rsidRDefault="008C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4D39"/>
    <w:rsid w:val="00027E25"/>
    <w:rsid w:val="000363B8"/>
    <w:rsid w:val="00037304"/>
    <w:rsid w:val="00040592"/>
    <w:rsid w:val="0004206C"/>
    <w:rsid w:val="00051FE9"/>
    <w:rsid w:val="00061996"/>
    <w:rsid w:val="0006738D"/>
    <w:rsid w:val="00070E31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1DA4"/>
    <w:rsid w:val="001029E4"/>
    <w:rsid w:val="00106E46"/>
    <w:rsid w:val="00116042"/>
    <w:rsid w:val="001303A1"/>
    <w:rsid w:val="00130493"/>
    <w:rsid w:val="00134D50"/>
    <w:rsid w:val="001350B5"/>
    <w:rsid w:val="00137A8D"/>
    <w:rsid w:val="00146D33"/>
    <w:rsid w:val="00164FAF"/>
    <w:rsid w:val="001651B9"/>
    <w:rsid w:val="001656C5"/>
    <w:rsid w:val="00174539"/>
    <w:rsid w:val="00177434"/>
    <w:rsid w:val="00184253"/>
    <w:rsid w:val="001865C7"/>
    <w:rsid w:val="00190225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D6CE8"/>
    <w:rsid w:val="001D7C18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A7DEE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3FDC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3FAA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67F"/>
    <w:rsid w:val="0046633E"/>
    <w:rsid w:val="00481B67"/>
    <w:rsid w:val="00483160"/>
    <w:rsid w:val="00484613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E7BB9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3424"/>
    <w:rsid w:val="00723992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04FE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0E4"/>
    <w:rsid w:val="008C7E85"/>
    <w:rsid w:val="008D0A4C"/>
    <w:rsid w:val="008D59BF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8663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204E4"/>
    <w:rsid w:val="00A30A43"/>
    <w:rsid w:val="00A30C05"/>
    <w:rsid w:val="00A320A1"/>
    <w:rsid w:val="00A447D3"/>
    <w:rsid w:val="00A44956"/>
    <w:rsid w:val="00A5398D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E2DEB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6DDC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0498"/>
    <w:rsid w:val="00DA2BF2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EF4969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193</cp:revision>
  <cp:lastPrinted>2024-10-01T12:38:00Z</cp:lastPrinted>
  <dcterms:created xsi:type="dcterms:W3CDTF">2024-04-19T16:40:00Z</dcterms:created>
  <dcterms:modified xsi:type="dcterms:W3CDTF">2025-06-24T17:48:00Z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